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A9" w:rsidRPr="00667B2E" w:rsidRDefault="00343EA9" w:rsidP="00AA0E96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Информация об опубликовании МНПА</w:t>
      </w:r>
    </w:p>
    <w:p w:rsidR="00343EA9" w:rsidRPr="00667B2E" w:rsidRDefault="00343EA9" w:rsidP="00AA0E96">
      <w:pPr>
        <w:jc w:val="both"/>
        <w:rPr>
          <w:rFonts w:ascii="Arial" w:hAnsi="Arial" w:cs="Arial"/>
        </w:rPr>
      </w:pPr>
    </w:p>
    <w:p w:rsidR="00343EA9" w:rsidRPr="00667B2E" w:rsidRDefault="00343EA9" w:rsidP="00141108">
      <w:pPr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Решение тридцать второй сессии Совета депутатов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 Мошковского района Новосибирской области: 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proofErr w:type="gramStart"/>
      <w:r w:rsidRPr="00667B2E">
        <w:rPr>
          <w:rFonts w:ascii="Arial" w:hAnsi="Arial" w:cs="Arial"/>
        </w:rPr>
        <w:t>от</w:t>
      </w:r>
      <w:proofErr w:type="gramEnd"/>
      <w:r w:rsidRPr="00667B2E">
        <w:rPr>
          <w:rFonts w:ascii="Arial" w:hAnsi="Arial" w:cs="Arial"/>
        </w:rPr>
        <w:t xml:space="preserve"> 20.10.2023 № 140 </w:t>
      </w:r>
      <w:r w:rsidRPr="00667B2E">
        <w:rPr>
          <w:rFonts w:ascii="Arial" w:hAnsi="Arial" w:cs="Arial"/>
          <w:bCs/>
          <w:color w:val="000000"/>
        </w:rPr>
        <w:t xml:space="preserve"> </w:t>
      </w:r>
      <w:r w:rsidRPr="00667B2E">
        <w:rPr>
          <w:rFonts w:ascii="Arial" w:hAnsi="Arial" w:cs="Arial"/>
          <w:color w:val="000000"/>
          <w:shd w:val="clear" w:color="auto" w:fill="FFFFFF"/>
        </w:rPr>
        <w:t xml:space="preserve">О внесении изменений в решение восьмой сессии Совета депутатов </w:t>
      </w:r>
      <w:proofErr w:type="spellStart"/>
      <w:r w:rsidRPr="00667B2E">
        <w:rPr>
          <w:rFonts w:ascii="Arial" w:hAnsi="Arial" w:cs="Arial"/>
          <w:color w:val="000000"/>
          <w:shd w:val="clear" w:color="auto" w:fill="FFFFFF"/>
        </w:rPr>
        <w:t>Новомошковского</w:t>
      </w:r>
      <w:proofErr w:type="spellEnd"/>
      <w:r w:rsidRPr="00667B2E">
        <w:rPr>
          <w:rFonts w:ascii="Arial" w:hAnsi="Arial" w:cs="Arial"/>
          <w:color w:val="000000"/>
          <w:shd w:val="clear" w:color="auto" w:fill="FFFFFF"/>
        </w:rPr>
        <w:t xml:space="preserve"> сельсовета Мошковского района Новосибирской области от 28.09.2021 № 44 «Об утверждении Положения о муниципальном жилищном контроле в </w:t>
      </w:r>
      <w:proofErr w:type="spellStart"/>
      <w:r w:rsidRPr="00667B2E">
        <w:rPr>
          <w:rFonts w:ascii="Arial" w:hAnsi="Arial" w:cs="Arial"/>
          <w:color w:val="000000"/>
          <w:shd w:val="clear" w:color="auto" w:fill="FFFFFF"/>
        </w:rPr>
        <w:t>Новомошковском</w:t>
      </w:r>
      <w:proofErr w:type="spellEnd"/>
      <w:r w:rsidRPr="00667B2E">
        <w:rPr>
          <w:rFonts w:ascii="Arial" w:hAnsi="Arial" w:cs="Arial"/>
          <w:color w:val="000000"/>
          <w:shd w:val="clear" w:color="auto" w:fill="FFFFFF"/>
        </w:rPr>
        <w:t xml:space="preserve"> сельсовете Мошковского района Новосибирской области»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Опубликовано в газете «Вестник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 Мошковского района Новосибирской области» от 20.10.2023 года № 26.</w:t>
      </w:r>
    </w:p>
    <w:p w:rsidR="00343EA9" w:rsidRDefault="00343EA9" w:rsidP="00FC53D7">
      <w:pPr>
        <w:rPr>
          <w:rFonts w:ascii="Arial" w:hAnsi="Arial" w:cs="Arial"/>
        </w:rPr>
      </w:pP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СОВЕТ ДЕПУТАТОВ НОВОМОШКОВСКОГО СЕЛЬСОВЕТА</w:t>
      </w: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МОШКОВСКОГО РАЙОНА НОВОСИБИРСКОЙ ОБЛАСТИ</w:t>
      </w: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ШЕСТОГО СОЗЫВА</w:t>
      </w: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РЕШЕНИЕ</w:t>
      </w:r>
    </w:p>
    <w:p w:rsidR="00141108" w:rsidRDefault="00141108" w:rsidP="00141108">
      <w:pPr>
        <w:jc w:val="center"/>
        <w:rPr>
          <w:rFonts w:ascii="Arial" w:hAnsi="Arial" w:cs="Arial"/>
          <w:b/>
        </w:rPr>
      </w:pPr>
      <w:r w:rsidRPr="00667B2E">
        <w:rPr>
          <w:rFonts w:ascii="Arial" w:hAnsi="Arial" w:cs="Arial"/>
          <w:b/>
        </w:rPr>
        <w:t>Тридцать второй сессии</w:t>
      </w:r>
    </w:p>
    <w:p w:rsidR="00141108" w:rsidRPr="00667B2E" w:rsidRDefault="00141108" w:rsidP="00141108">
      <w:pPr>
        <w:jc w:val="center"/>
        <w:rPr>
          <w:rFonts w:ascii="Arial" w:hAnsi="Arial" w:cs="Arial"/>
          <w:b/>
        </w:rPr>
      </w:pPr>
    </w:p>
    <w:p w:rsidR="00141108" w:rsidRPr="00667B2E" w:rsidRDefault="00141108" w:rsidP="00FC53D7">
      <w:pPr>
        <w:rPr>
          <w:rFonts w:ascii="Arial" w:hAnsi="Arial" w:cs="Arial"/>
        </w:rPr>
      </w:pPr>
    </w:p>
    <w:p w:rsidR="00343EA9" w:rsidRPr="00141108" w:rsidRDefault="00343EA9" w:rsidP="00D06E12">
      <w:pPr>
        <w:shd w:val="clear" w:color="auto" w:fill="FFFFFF"/>
        <w:jc w:val="both"/>
        <w:rPr>
          <w:rFonts w:ascii="Arial" w:hAnsi="Arial" w:cs="Arial"/>
        </w:rPr>
      </w:pPr>
      <w:r w:rsidRPr="00667B2E">
        <w:rPr>
          <w:rFonts w:ascii="Arial" w:hAnsi="Arial" w:cs="Arial"/>
          <w:b/>
          <w:bCs/>
        </w:rPr>
        <w:t xml:space="preserve"> </w:t>
      </w:r>
      <w:proofErr w:type="gramStart"/>
      <w:r w:rsidR="00141108" w:rsidRPr="00667B2E">
        <w:rPr>
          <w:rFonts w:ascii="Arial" w:hAnsi="Arial" w:cs="Arial"/>
        </w:rPr>
        <w:t>от</w:t>
      </w:r>
      <w:proofErr w:type="gramEnd"/>
      <w:r w:rsidR="00141108" w:rsidRPr="00667B2E">
        <w:rPr>
          <w:rFonts w:ascii="Arial" w:hAnsi="Arial" w:cs="Arial"/>
        </w:rPr>
        <w:t xml:space="preserve"> 20.10.2023 года</w:t>
      </w:r>
      <w:r w:rsidR="00141108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="00141108" w:rsidRPr="00667B2E">
        <w:rPr>
          <w:rFonts w:ascii="Arial" w:hAnsi="Arial" w:cs="Arial"/>
        </w:rPr>
        <w:t xml:space="preserve">№ </w:t>
      </w:r>
      <w:r w:rsidR="00141108" w:rsidRPr="00141108">
        <w:rPr>
          <w:rFonts w:ascii="Arial" w:hAnsi="Arial" w:cs="Arial"/>
        </w:rPr>
        <w:t>140</w:t>
      </w:r>
    </w:p>
    <w:p w:rsidR="00141108" w:rsidRDefault="00141108" w:rsidP="00667B2E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141108" w:rsidRDefault="00141108" w:rsidP="00667B2E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141108" w:rsidRDefault="00343EA9" w:rsidP="00667B2E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667B2E">
        <w:rPr>
          <w:rFonts w:ascii="Arial" w:hAnsi="Arial" w:cs="Arial"/>
          <w:b/>
          <w:color w:val="000000"/>
          <w:shd w:val="clear" w:color="auto" w:fill="FFFFFF"/>
        </w:rPr>
        <w:t xml:space="preserve">О внесении изменений в решение восьмой сессии Совета депутатов </w:t>
      </w:r>
      <w:proofErr w:type="spellStart"/>
      <w:r w:rsidRPr="00667B2E">
        <w:rPr>
          <w:rFonts w:ascii="Arial" w:hAnsi="Arial" w:cs="Arial"/>
          <w:b/>
          <w:color w:val="000000"/>
          <w:shd w:val="clear" w:color="auto" w:fill="FFFFFF"/>
        </w:rPr>
        <w:t>Новомошковского</w:t>
      </w:r>
      <w:proofErr w:type="spellEnd"/>
      <w:r w:rsidRPr="00667B2E">
        <w:rPr>
          <w:rFonts w:ascii="Arial" w:hAnsi="Arial" w:cs="Arial"/>
          <w:b/>
          <w:color w:val="000000"/>
          <w:shd w:val="clear" w:color="auto" w:fill="FFFFFF"/>
        </w:rPr>
        <w:t xml:space="preserve"> сельсовета Мошковского района Новосибирской области </w:t>
      </w:r>
    </w:p>
    <w:p w:rsidR="00141108" w:rsidRDefault="00343EA9" w:rsidP="00667B2E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  <w:proofErr w:type="gramStart"/>
      <w:r w:rsidRPr="00667B2E">
        <w:rPr>
          <w:rFonts w:ascii="Arial" w:hAnsi="Arial" w:cs="Arial"/>
          <w:b/>
          <w:color w:val="000000"/>
          <w:shd w:val="clear" w:color="auto" w:fill="FFFFFF"/>
        </w:rPr>
        <w:t>от</w:t>
      </w:r>
      <w:proofErr w:type="gramEnd"/>
      <w:r w:rsidRPr="00667B2E">
        <w:rPr>
          <w:rFonts w:ascii="Arial" w:hAnsi="Arial" w:cs="Arial"/>
          <w:b/>
          <w:color w:val="000000"/>
          <w:shd w:val="clear" w:color="auto" w:fill="FFFFFF"/>
        </w:rPr>
        <w:t xml:space="preserve"> 28.09.2021 № 44 «Об утверждении Положения о муниципальном жилищном контроле в </w:t>
      </w:r>
      <w:proofErr w:type="spellStart"/>
      <w:r w:rsidRPr="00667B2E">
        <w:rPr>
          <w:rFonts w:ascii="Arial" w:hAnsi="Arial" w:cs="Arial"/>
          <w:b/>
          <w:color w:val="000000"/>
          <w:shd w:val="clear" w:color="auto" w:fill="FFFFFF"/>
        </w:rPr>
        <w:t>Новомошковском</w:t>
      </w:r>
      <w:proofErr w:type="spellEnd"/>
      <w:r w:rsidRPr="00667B2E">
        <w:rPr>
          <w:rFonts w:ascii="Arial" w:hAnsi="Arial" w:cs="Arial"/>
          <w:b/>
          <w:color w:val="000000"/>
          <w:shd w:val="clear" w:color="auto" w:fill="FFFFFF"/>
        </w:rPr>
        <w:t xml:space="preserve"> сельсовете Мошковского района </w:t>
      </w:r>
    </w:p>
    <w:p w:rsidR="00343EA9" w:rsidRPr="00667B2E" w:rsidRDefault="00343EA9" w:rsidP="00667B2E">
      <w:pPr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667B2E">
        <w:rPr>
          <w:rFonts w:ascii="Arial" w:hAnsi="Arial" w:cs="Arial"/>
          <w:b/>
          <w:color w:val="000000"/>
          <w:shd w:val="clear" w:color="auto" w:fill="FFFFFF"/>
        </w:rPr>
        <w:t>Новосибирской области»</w:t>
      </w:r>
    </w:p>
    <w:p w:rsidR="00343EA9" w:rsidRPr="00667B2E" w:rsidRDefault="00343EA9" w:rsidP="00667B2E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ascii="Arial" w:hAnsi="Arial" w:cs="Arial"/>
          <w:color w:val="000000"/>
          <w:spacing w:val="-1"/>
          <w:lang w:eastAsia="en-US"/>
        </w:rPr>
      </w:pPr>
      <w:r w:rsidRPr="00667B2E">
        <w:rPr>
          <w:rFonts w:ascii="Arial" w:hAnsi="Arial" w:cs="Arial"/>
        </w:rPr>
        <w:t xml:space="preserve">   </w:t>
      </w:r>
    </w:p>
    <w:p w:rsidR="00343EA9" w:rsidRPr="00667B2E" w:rsidRDefault="00343EA9" w:rsidP="00141108">
      <w:pPr>
        <w:spacing w:line="254" w:lineRule="auto"/>
        <w:ind w:firstLine="851"/>
        <w:jc w:val="both"/>
        <w:rPr>
          <w:rFonts w:ascii="Arial" w:hAnsi="Arial" w:cs="Arial"/>
          <w:lang w:eastAsia="en-US"/>
        </w:rPr>
      </w:pPr>
      <w:r w:rsidRPr="00667B2E">
        <w:rPr>
          <w:rFonts w:ascii="Arial" w:hAnsi="Arial" w:cs="Arial"/>
          <w:lang w:eastAsia="en-US"/>
        </w:rPr>
        <w:t xml:space="preserve">На основании протеста Прокуратуры Мошковского района Новосибирской области от 26.09.2023 № 02-05-2023/118 на решение Совета депутатов </w:t>
      </w:r>
      <w:proofErr w:type="spellStart"/>
      <w:r w:rsidRPr="00667B2E">
        <w:rPr>
          <w:rFonts w:ascii="Arial" w:hAnsi="Arial" w:cs="Arial"/>
          <w:lang w:eastAsia="en-US"/>
        </w:rPr>
        <w:t>Новомошковского</w:t>
      </w:r>
      <w:proofErr w:type="spellEnd"/>
      <w:r w:rsidRPr="00667B2E">
        <w:rPr>
          <w:rFonts w:ascii="Arial" w:hAnsi="Arial" w:cs="Arial"/>
          <w:lang w:eastAsia="en-US"/>
        </w:rPr>
        <w:t xml:space="preserve"> сельсовета Мошковского района Новосибирской области от 28.09.2021 № 44 «Об утверждении Положения о муниципальном жилищном контроле на территории </w:t>
      </w:r>
      <w:proofErr w:type="spellStart"/>
      <w:r w:rsidRPr="00667B2E">
        <w:rPr>
          <w:rFonts w:ascii="Arial" w:hAnsi="Arial" w:cs="Arial"/>
          <w:lang w:eastAsia="en-US"/>
        </w:rPr>
        <w:t>Новомошковского</w:t>
      </w:r>
      <w:proofErr w:type="spellEnd"/>
      <w:r w:rsidRPr="00667B2E">
        <w:rPr>
          <w:rFonts w:ascii="Arial" w:hAnsi="Arial" w:cs="Arial"/>
          <w:lang w:eastAsia="en-US"/>
        </w:rPr>
        <w:t xml:space="preserve"> сельсовета Мошковского района Новосибирской области» Совет депутатов </w:t>
      </w:r>
      <w:proofErr w:type="spellStart"/>
      <w:r w:rsidRPr="00667B2E">
        <w:rPr>
          <w:rFonts w:ascii="Arial" w:hAnsi="Arial" w:cs="Arial"/>
          <w:lang w:eastAsia="en-US"/>
        </w:rPr>
        <w:t>Новомошковского</w:t>
      </w:r>
      <w:proofErr w:type="spellEnd"/>
      <w:r w:rsidRPr="00667B2E">
        <w:rPr>
          <w:rFonts w:ascii="Arial" w:hAnsi="Arial" w:cs="Arial"/>
          <w:lang w:eastAsia="en-US"/>
        </w:rPr>
        <w:t xml:space="preserve"> сельсовета Мошковского района Новосибирской области, </w:t>
      </w:r>
    </w:p>
    <w:p w:rsidR="00343EA9" w:rsidRPr="00667B2E" w:rsidRDefault="00343EA9" w:rsidP="00667B2E">
      <w:pPr>
        <w:contextualSpacing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667B2E">
        <w:rPr>
          <w:rFonts w:ascii="Arial" w:hAnsi="Arial" w:cs="Arial"/>
          <w:b/>
          <w:color w:val="000000"/>
          <w:shd w:val="clear" w:color="auto" w:fill="FFFFFF"/>
        </w:rPr>
        <w:t>РЕШИЛ:</w:t>
      </w:r>
    </w:p>
    <w:p w:rsidR="00343EA9" w:rsidRPr="00667B2E" w:rsidRDefault="00343EA9" w:rsidP="00141108">
      <w:pPr>
        <w:ind w:firstLine="851"/>
        <w:contextualSpacing/>
        <w:jc w:val="both"/>
        <w:rPr>
          <w:rFonts w:ascii="Arial" w:hAnsi="Arial" w:cs="Arial"/>
        </w:rPr>
      </w:pPr>
      <w:r w:rsidRPr="00667B2E">
        <w:rPr>
          <w:rFonts w:ascii="Arial" w:hAnsi="Arial" w:cs="Arial"/>
          <w:b/>
        </w:rPr>
        <w:t xml:space="preserve"> </w:t>
      </w:r>
      <w:r w:rsidRPr="00667B2E">
        <w:rPr>
          <w:rFonts w:ascii="Arial" w:hAnsi="Arial" w:cs="Arial"/>
        </w:rPr>
        <w:t xml:space="preserve">1. Внести в решение восьмой сессии Совета депутатов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 Мошковского района Новосибирской области от 28.09.2021 № 44 «Об утверждении Положения о муниципальном жилищном контроле в </w:t>
      </w:r>
      <w:proofErr w:type="spellStart"/>
      <w:r w:rsidRPr="00667B2E">
        <w:rPr>
          <w:rFonts w:ascii="Arial" w:hAnsi="Arial" w:cs="Arial"/>
        </w:rPr>
        <w:t>Новомошковском</w:t>
      </w:r>
      <w:proofErr w:type="spellEnd"/>
      <w:r w:rsidRPr="00667B2E">
        <w:rPr>
          <w:rFonts w:ascii="Arial" w:hAnsi="Arial" w:cs="Arial"/>
        </w:rPr>
        <w:t xml:space="preserve"> сельсовете Мошковского района Новосибирской области» следующие изменения: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  <w:snapToGrid w:val="0"/>
        </w:rPr>
      </w:pPr>
      <w:r w:rsidRPr="00667B2E">
        <w:rPr>
          <w:rFonts w:ascii="Arial" w:hAnsi="Arial" w:cs="Arial"/>
        </w:rPr>
        <w:t>1.1. Пункт</w:t>
      </w:r>
      <w:r w:rsidRPr="00667B2E">
        <w:rPr>
          <w:rFonts w:ascii="Arial" w:hAnsi="Arial" w:cs="Arial"/>
          <w:snapToGrid w:val="0"/>
        </w:rPr>
        <w:t>1.1. Пункт 1.2 положения изложить в следующей редакции: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  <w:color w:val="000000"/>
        </w:rPr>
        <w:t>«</w:t>
      </w:r>
      <w:r w:rsidRPr="00667B2E">
        <w:rPr>
          <w:rFonts w:ascii="Arial" w:hAnsi="Arial" w:cs="Arial"/>
        </w:rPr>
        <w:t>1.2.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жилищного фонда, за исключением муниципального жилищного фонда: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lastRenderedPageBreak/>
        <w:t>2) требований к формированию фондов капитального ремонта;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9) требований к порядку размещения </w:t>
      </w:r>
      <w:proofErr w:type="spellStart"/>
      <w:r w:rsidRPr="00667B2E">
        <w:rPr>
          <w:rFonts w:ascii="Arial" w:hAnsi="Arial" w:cs="Arial"/>
        </w:rPr>
        <w:t>ресурсоснабжающими</w:t>
      </w:r>
      <w:proofErr w:type="spellEnd"/>
      <w:r w:rsidRPr="00667B2E">
        <w:rPr>
          <w:rFonts w:ascii="Arial" w:hAnsi="Arial" w:cs="Arial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10) требований к обеспечению доступности для инвалидов помещений в многоквартирных домах;</w:t>
      </w:r>
    </w:p>
    <w:p w:rsidR="00343EA9" w:rsidRPr="00667B2E" w:rsidRDefault="00343EA9" w:rsidP="00141108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>11) требований к предоставлению жилых помещений в наемных домах социального использования;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  <w:snapToGrid w:val="0"/>
          <w:color w:val="000000"/>
        </w:rPr>
      </w:pPr>
      <w:r w:rsidRPr="00667B2E">
        <w:rPr>
          <w:rFonts w:ascii="Arial" w:hAnsi="Arial" w:cs="Arial"/>
          <w:snapToGrid w:val="0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  <w:r w:rsidRPr="00667B2E">
        <w:rPr>
          <w:rFonts w:ascii="Arial" w:hAnsi="Arial" w:cs="Arial"/>
          <w:snapToGrid w:val="0"/>
          <w:color w:val="000000"/>
        </w:rPr>
        <w:t>»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2. Опубликовать настоящее решение в газете «Вестник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сельсовета» и разместить на официальном сайте администрации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 Мошковского района Новосибирской области </w:t>
      </w:r>
      <w:hyperlink r:id="rId7" w:history="1">
        <w:r w:rsidRPr="00667B2E">
          <w:rPr>
            <w:rStyle w:val="a7"/>
            <w:rFonts w:ascii="Arial" w:hAnsi="Arial" w:cs="Arial"/>
            <w:lang w:val="en-US"/>
          </w:rPr>
          <w:t>novomoshkovo</w:t>
        </w:r>
        <w:r w:rsidRPr="00667B2E">
          <w:rPr>
            <w:rStyle w:val="a7"/>
            <w:rFonts w:ascii="Arial" w:hAnsi="Arial" w:cs="Arial"/>
          </w:rPr>
          <w:t>@</w:t>
        </w:r>
        <w:r w:rsidRPr="00667B2E">
          <w:rPr>
            <w:rStyle w:val="a7"/>
            <w:rFonts w:ascii="Arial" w:hAnsi="Arial" w:cs="Arial"/>
            <w:lang w:val="en-US"/>
          </w:rPr>
          <w:t>nso</w:t>
        </w:r>
        <w:r w:rsidRPr="00667B2E">
          <w:rPr>
            <w:rStyle w:val="a7"/>
            <w:rFonts w:ascii="Arial" w:hAnsi="Arial" w:cs="Arial"/>
          </w:rPr>
          <w:t>.</w:t>
        </w:r>
        <w:proofErr w:type="spellStart"/>
        <w:r w:rsidRPr="00667B2E">
          <w:rPr>
            <w:rStyle w:val="a7"/>
            <w:rFonts w:ascii="Arial" w:hAnsi="Arial" w:cs="Arial"/>
            <w:lang w:val="en-US"/>
          </w:rPr>
          <w:t>ru</w:t>
        </w:r>
        <w:proofErr w:type="spellEnd"/>
      </w:hyperlink>
      <w:r w:rsidRPr="00667B2E">
        <w:rPr>
          <w:rFonts w:ascii="Arial" w:hAnsi="Arial" w:cs="Arial"/>
        </w:rPr>
        <w:t>.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 w:rsidRPr="00667B2E">
        <w:rPr>
          <w:rFonts w:ascii="Arial" w:hAnsi="Arial" w:cs="Arial"/>
        </w:rPr>
        <w:t>3. Настоящее решение вступает в силу с момента его опубликования.</w:t>
      </w:r>
    </w:p>
    <w:p w:rsidR="00343EA9" w:rsidRPr="00667B2E" w:rsidRDefault="00343EA9" w:rsidP="00141108">
      <w:pPr>
        <w:ind w:firstLine="851"/>
        <w:jc w:val="both"/>
        <w:rPr>
          <w:rFonts w:ascii="Arial" w:hAnsi="Arial" w:cs="Arial"/>
        </w:rPr>
      </w:pPr>
    </w:p>
    <w:p w:rsidR="00343EA9" w:rsidRPr="00667B2E" w:rsidRDefault="00343EA9" w:rsidP="00321AEC">
      <w:pPr>
        <w:ind w:firstLine="748"/>
        <w:jc w:val="both"/>
        <w:rPr>
          <w:rFonts w:ascii="Arial" w:hAnsi="Arial" w:cs="Arial"/>
        </w:rPr>
      </w:pPr>
      <w:r w:rsidRPr="00667B2E">
        <w:rPr>
          <w:rFonts w:ascii="Arial" w:hAnsi="Arial" w:cs="Arial"/>
          <w:color w:val="000000"/>
          <w:shd w:val="clear" w:color="auto" w:fill="FFFFFF"/>
        </w:rPr>
        <w:t xml:space="preserve">        </w:t>
      </w:r>
    </w:p>
    <w:p w:rsidR="00343EA9" w:rsidRPr="00667B2E" w:rsidRDefault="00343EA9" w:rsidP="00321AEC">
      <w:pPr>
        <w:rPr>
          <w:rFonts w:ascii="Arial" w:hAnsi="Arial" w:cs="Arial"/>
          <w:color w:val="000000"/>
          <w:shd w:val="clear" w:color="auto" w:fill="FFFFFF"/>
        </w:rPr>
      </w:pPr>
      <w:r w:rsidRPr="00667B2E">
        <w:rPr>
          <w:rFonts w:ascii="Arial" w:hAnsi="Arial" w:cs="Arial"/>
          <w:color w:val="000000"/>
          <w:shd w:val="clear" w:color="auto" w:fill="FFFFFF"/>
        </w:rPr>
        <w:t xml:space="preserve">                         </w:t>
      </w:r>
      <w:r w:rsidRPr="00667B2E">
        <w:rPr>
          <w:rFonts w:ascii="Arial" w:hAnsi="Arial" w:cs="Arial"/>
          <w:color w:val="000000"/>
          <w:shd w:val="clear" w:color="auto" w:fill="FFFFFF"/>
        </w:rPr>
        <w:br/>
      </w:r>
      <w:r w:rsidRPr="00667B2E">
        <w:rPr>
          <w:rFonts w:ascii="Arial" w:hAnsi="Arial" w:cs="Arial"/>
        </w:rPr>
        <w:t xml:space="preserve">Глава </w:t>
      </w:r>
      <w:proofErr w:type="spellStart"/>
      <w:r w:rsidRPr="00667B2E">
        <w:rPr>
          <w:rFonts w:ascii="Arial" w:hAnsi="Arial" w:cs="Arial"/>
        </w:rPr>
        <w:t>Новомошковского</w:t>
      </w:r>
      <w:proofErr w:type="spellEnd"/>
      <w:r w:rsidRPr="00667B2E">
        <w:rPr>
          <w:rFonts w:ascii="Arial" w:hAnsi="Arial" w:cs="Arial"/>
        </w:rPr>
        <w:t xml:space="preserve"> сельсовета</w:t>
      </w:r>
    </w:p>
    <w:p w:rsidR="00343EA9" w:rsidRPr="00667B2E" w:rsidRDefault="00343EA9" w:rsidP="00321AEC">
      <w:pPr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Мошковского района </w:t>
      </w:r>
      <w:r w:rsidR="00141108">
        <w:rPr>
          <w:rFonts w:ascii="Arial" w:hAnsi="Arial" w:cs="Arial"/>
        </w:rPr>
        <w:t xml:space="preserve"> </w:t>
      </w:r>
    </w:p>
    <w:p w:rsidR="00343EA9" w:rsidRPr="00667B2E" w:rsidRDefault="00343EA9" w:rsidP="00321AEC">
      <w:pPr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Новосибирской области                                                                               </w:t>
      </w:r>
      <w:r w:rsidR="00141108">
        <w:rPr>
          <w:rFonts w:ascii="Arial" w:hAnsi="Arial" w:cs="Arial"/>
        </w:rPr>
        <w:t xml:space="preserve">                </w:t>
      </w:r>
      <w:r w:rsidRPr="00667B2E">
        <w:rPr>
          <w:rFonts w:ascii="Arial" w:hAnsi="Arial" w:cs="Arial"/>
        </w:rPr>
        <w:t xml:space="preserve">Е.В. </w:t>
      </w:r>
      <w:proofErr w:type="spellStart"/>
      <w:r w:rsidRPr="00667B2E">
        <w:rPr>
          <w:rFonts w:ascii="Arial" w:hAnsi="Arial" w:cs="Arial"/>
        </w:rPr>
        <w:t>Гацко</w:t>
      </w:r>
      <w:proofErr w:type="spellEnd"/>
    </w:p>
    <w:p w:rsidR="00343EA9" w:rsidRPr="00667B2E" w:rsidRDefault="00343EA9" w:rsidP="00321AEC">
      <w:pPr>
        <w:rPr>
          <w:rFonts w:ascii="Arial" w:hAnsi="Arial" w:cs="Arial"/>
        </w:rPr>
      </w:pPr>
    </w:p>
    <w:p w:rsidR="00343EA9" w:rsidRPr="00667B2E" w:rsidRDefault="00343EA9" w:rsidP="00321AEC">
      <w:pPr>
        <w:rPr>
          <w:rFonts w:ascii="Arial" w:hAnsi="Arial" w:cs="Arial"/>
        </w:rPr>
      </w:pPr>
    </w:p>
    <w:p w:rsidR="00343EA9" w:rsidRPr="00667B2E" w:rsidRDefault="00343EA9" w:rsidP="00321AEC">
      <w:pPr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Председатель Совета </w:t>
      </w:r>
    </w:p>
    <w:p w:rsidR="00343EA9" w:rsidRPr="00667B2E" w:rsidRDefault="00141108" w:rsidP="00321AEC">
      <w:pPr>
        <w:rPr>
          <w:rFonts w:ascii="Arial" w:hAnsi="Arial" w:cs="Arial"/>
        </w:rPr>
      </w:pPr>
      <w:r>
        <w:rPr>
          <w:rFonts w:ascii="Arial" w:hAnsi="Arial" w:cs="Arial"/>
        </w:rPr>
        <w:t>д</w:t>
      </w:r>
      <w:bookmarkStart w:id="0" w:name="_GoBack"/>
      <w:bookmarkEnd w:id="0"/>
      <w:r w:rsidR="00343EA9" w:rsidRPr="00667B2E">
        <w:rPr>
          <w:rFonts w:ascii="Arial" w:hAnsi="Arial" w:cs="Arial"/>
        </w:rPr>
        <w:t xml:space="preserve">епутатов </w:t>
      </w:r>
      <w:proofErr w:type="spellStart"/>
      <w:r w:rsidR="00343EA9" w:rsidRPr="00667B2E">
        <w:rPr>
          <w:rFonts w:ascii="Arial" w:hAnsi="Arial" w:cs="Arial"/>
        </w:rPr>
        <w:t>Новомошковского</w:t>
      </w:r>
      <w:proofErr w:type="spellEnd"/>
      <w:r w:rsidR="00343EA9" w:rsidRPr="00667B2E">
        <w:rPr>
          <w:rFonts w:ascii="Arial" w:hAnsi="Arial" w:cs="Arial"/>
        </w:rPr>
        <w:t xml:space="preserve"> сельсовета</w:t>
      </w:r>
    </w:p>
    <w:p w:rsidR="00343EA9" w:rsidRPr="00667B2E" w:rsidRDefault="00343EA9" w:rsidP="00321AEC">
      <w:pPr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Мошковского района </w:t>
      </w:r>
    </w:p>
    <w:p w:rsidR="00343EA9" w:rsidRPr="00667B2E" w:rsidRDefault="00343EA9" w:rsidP="00321AEC">
      <w:pPr>
        <w:jc w:val="both"/>
        <w:rPr>
          <w:rFonts w:ascii="Arial" w:hAnsi="Arial" w:cs="Arial"/>
        </w:rPr>
      </w:pPr>
      <w:r w:rsidRPr="00667B2E">
        <w:rPr>
          <w:rFonts w:ascii="Arial" w:hAnsi="Arial" w:cs="Arial"/>
        </w:rPr>
        <w:t xml:space="preserve">Новосибирской области                                                                            </w:t>
      </w:r>
      <w:r w:rsidR="00141108">
        <w:rPr>
          <w:rFonts w:ascii="Arial" w:hAnsi="Arial" w:cs="Arial"/>
        </w:rPr>
        <w:t xml:space="preserve">             </w:t>
      </w:r>
      <w:r w:rsidRPr="00667B2E">
        <w:rPr>
          <w:rFonts w:ascii="Arial" w:hAnsi="Arial" w:cs="Arial"/>
        </w:rPr>
        <w:t xml:space="preserve">Н.И. </w:t>
      </w:r>
      <w:proofErr w:type="spellStart"/>
      <w:r w:rsidRPr="00667B2E">
        <w:rPr>
          <w:rFonts w:ascii="Arial" w:hAnsi="Arial" w:cs="Arial"/>
        </w:rPr>
        <w:t>Цепаева</w:t>
      </w:r>
      <w:proofErr w:type="spellEnd"/>
    </w:p>
    <w:p w:rsidR="00343EA9" w:rsidRPr="00667B2E" w:rsidRDefault="00343EA9" w:rsidP="00321AEC">
      <w:pPr>
        <w:jc w:val="both"/>
        <w:rPr>
          <w:rFonts w:ascii="Arial" w:hAnsi="Arial" w:cs="Arial"/>
        </w:rPr>
      </w:pPr>
    </w:p>
    <w:sectPr w:rsidR="00343EA9" w:rsidRPr="00667B2E" w:rsidSect="00141108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72A" w:rsidRDefault="0082772A" w:rsidP="001F0D6D">
      <w:r>
        <w:separator/>
      </w:r>
    </w:p>
  </w:endnote>
  <w:endnote w:type="continuationSeparator" w:id="0">
    <w:p w:rsidR="0082772A" w:rsidRDefault="0082772A" w:rsidP="001F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MS Mincho"/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72A" w:rsidRDefault="0082772A" w:rsidP="001F0D6D">
      <w:r>
        <w:separator/>
      </w:r>
    </w:p>
  </w:footnote>
  <w:footnote w:type="continuationSeparator" w:id="0">
    <w:p w:rsidR="0082772A" w:rsidRDefault="0082772A" w:rsidP="001F0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EA9" w:rsidRDefault="0082772A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321.25pt;margin-top:14.9pt;width:4.9pt;height:8.3pt;z-index:-1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" filled="f" stroked="f">
          <v:textbox style="mso-next-textbox:#Shape 7;mso-fit-shape-to-text:t" inset="0,0,0,0">
            <w:txbxContent>
              <w:p w:rsidR="00343EA9" w:rsidRDefault="0082772A">
                <w:pPr>
                  <w:pStyle w:val="22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43EA9"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EA9" w:rsidRDefault="0082772A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2050" type="#_x0000_t202" style="position:absolute;margin-left:321.25pt;margin-top:14.9pt;width:4.9pt;height:8.3pt;z-index:-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" filled="f" stroked="f">
          <v:textbox style="mso-next-textbox:#Shape 5;mso-fit-shape-to-text:t" inset="0,0,0,0">
            <w:txbxContent>
              <w:p w:rsidR="00343EA9" w:rsidRDefault="00343EA9">
                <w:pPr>
                  <w:pStyle w:val="22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EA9" w:rsidRDefault="00343EA9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E1848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80E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B001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048E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7637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D8B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BF2A1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6FEB7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663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626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0" w:hanging="360"/>
      </w:pPr>
      <w:rPr>
        <w:rFonts w:cs="Times New Roman"/>
      </w:rPr>
    </w:lvl>
  </w:abstractNum>
  <w:abstractNum w:abstractNumId="1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cs="Times New Roman"/>
      </w:rPr>
    </w:lvl>
  </w:abstractNum>
  <w:abstractNum w:abstractNumId="14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60" w:hanging="2055"/>
      </w:pPr>
      <w:rPr>
        <w:rFonts w:cs="Times New Roman"/>
      </w:rPr>
    </w:lvl>
  </w:abstractNum>
  <w:abstractNum w:abstractNumId="15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cs="Times New Roman"/>
      </w:rPr>
    </w:lvl>
  </w:abstractNum>
  <w:abstractNum w:abstractNumId="1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605" w:hanging="480"/>
      </w:pPr>
      <w:rPr>
        <w:rFonts w:cs="Times New Roman"/>
      </w:rPr>
    </w:lvl>
  </w:abstractNum>
  <w:abstractNum w:abstractNumId="17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965" w:hanging="360"/>
      </w:pPr>
      <w:rPr>
        <w:rFonts w:cs="Times New Roman"/>
      </w:rPr>
    </w:lvl>
  </w:abstractNum>
  <w:abstractNum w:abstractNumId="18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07876605"/>
    <w:multiLevelType w:val="hybridMultilevel"/>
    <w:tmpl w:val="95D8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EC2FB9"/>
    <w:multiLevelType w:val="multilevel"/>
    <w:tmpl w:val="0212B5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21">
    <w:nsid w:val="1B1A7398"/>
    <w:multiLevelType w:val="hybridMultilevel"/>
    <w:tmpl w:val="BBFAFD52"/>
    <w:lvl w:ilvl="0" w:tplc="8CCC17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B315B53"/>
    <w:multiLevelType w:val="hybridMultilevel"/>
    <w:tmpl w:val="E838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256C48DA"/>
    <w:multiLevelType w:val="hybridMultilevel"/>
    <w:tmpl w:val="53844842"/>
    <w:lvl w:ilvl="0" w:tplc="A094CC62">
      <w:start w:val="1"/>
      <w:numFmt w:val="decimal"/>
      <w:lvlText w:val="%1)"/>
      <w:lvlJc w:val="left"/>
      <w:pPr>
        <w:ind w:left="151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4">
    <w:nsid w:val="279A7F02"/>
    <w:multiLevelType w:val="hybridMultilevel"/>
    <w:tmpl w:val="3148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15D67F4"/>
    <w:multiLevelType w:val="hybridMultilevel"/>
    <w:tmpl w:val="B2F4E062"/>
    <w:lvl w:ilvl="0" w:tplc="0236531C">
      <w:start w:val="1"/>
      <w:numFmt w:val="decimal"/>
      <w:lvlText w:val="%1."/>
      <w:lvlJc w:val="left"/>
      <w:pPr>
        <w:ind w:left="1800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43C1ED1"/>
    <w:multiLevelType w:val="multilevel"/>
    <w:tmpl w:val="C1E858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27">
    <w:nsid w:val="3EAB6369"/>
    <w:multiLevelType w:val="hybridMultilevel"/>
    <w:tmpl w:val="33FE1F76"/>
    <w:lvl w:ilvl="0" w:tplc="C346CAE4">
      <w:start w:val="1"/>
      <w:numFmt w:val="decimal"/>
      <w:lvlText w:val="%1)"/>
      <w:lvlJc w:val="left"/>
      <w:pPr>
        <w:ind w:left="1729" w:hanging="10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51A378B"/>
    <w:multiLevelType w:val="hybridMultilevel"/>
    <w:tmpl w:val="2DBCE63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68474C1"/>
    <w:multiLevelType w:val="hybridMultilevel"/>
    <w:tmpl w:val="950C7ED8"/>
    <w:lvl w:ilvl="0" w:tplc="361C237C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4B780E82"/>
    <w:multiLevelType w:val="hybridMultilevel"/>
    <w:tmpl w:val="2DBCE63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BD917DA"/>
    <w:multiLevelType w:val="multilevel"/>
    <w:tmpl w:val="65D06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2B65207"/>
    <w:multiLevelType w:val="hybridMultilevel"/>
    <w:tmpl w:val="6EF8A516"/>
    <w:lvl w:ilvl="0" w:tplc="58761BE4">
      <w:start w:val="1"/>
      <w:numFmt w:val="decimal"/>
      <w:lvlText w:val="%1."/>
      <w:lvlJc w:val="left"/>
      <w:pPr>
        <w:ind w:left="2010" w:hanging="12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107278D"/>
    <w:multiLevelType w:val="multilevel"/>
    <w:tmpl w:val="14CAF8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34">
    <w:nsid w:val="612C31F4"/>
    <w:multiLevelType w:val="hybridMultilevel"/>
    <w:tmpl w:val="9A0E8520"/>
    <w:lvl w:ilvl="0" w:tplc="B39AA5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35">
    <w:nsid w:val="64624DCC"/>
    <w:multiLevelType w:val="hybridMultilevel"/>
    <w:tmpl w:val="53844842"/>
    <w:lvl w:ilvl="0" w:tplc="A094CC62">
      <w:start w:val="1"/>
      <w:numFmt w:val="decimal"/>
      <w:lvlText w:val="%1)"/>
      <w:lvlJc w:val="left"/>
      <w:pPr>
        <w:ind w:left="1515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AB61884"/>
    <w:multiLevelType w:val="multilevel"/>
    <w:tmpl w:val="4CE2C79C"/>
    <w:lvl w:ilvl="0">
      <w:start w:val="29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2">
      <w:start w:val="2022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>
    <w:nsid w:val="7D975018"/>
    <w:multiLevelType w:val="multilevel"/>
    <w:tmpl w:val="0352D8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3">
    <w:abstractNumId w:val="1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4">
    <w:abstractNumId w:val="31"/>
  </w:num>
  <w:num w:numId="15">
    <w:abstractNumId w:val="36"/>
  </w:num>
  <w:num w:numId="16">
    <w:abstractNumId w:val="33"/>
  </w:num>
  <w:num w:numId="17">
    <w:abstractNumId w:val="21"/>
  </w:num>
  <w:num w:numId="18">
    <w:abstractNumId w:val="26"/>
  </w:num>
  <w:num w:numId="19">
    <w:abstractNumId w:val="37"/>
  </w:num>
  <w:num w:numId="20">
    <w:abstractNumId w:val="2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34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0"/>
  </w:num>
  <w:num w:numId="39">
    <w:abstractNumId w:val="29"/>
  </w:num>
  <w:num w:numId="40">
    <w:abstractNumId w:val="23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FAE"/>
    <w:rsid w:val="00016C5B"/>
    <w:rsid w:val="00046BD1"/>
    <w:rsid w:val="00060353"/>
    <w:rsid w:val="00063EAB"/>
    <w:rsid w:val="00064447"/>
    <w:rsid w:val="00066E76"/>
    <w:rsid w:val="00077205"/>
    <w:rsid w:val="000A578C"/>
    <w:rsid w:val="000B2F6E"/>
    <w:rsid w:val="000B3B03"/>
    <w:rsid w:val="000D503C"/>
    <w:rsid w:val="000E4F0C"/>
    <w:rsid w:val="000F658E"/>
    <w:rsid w:val="00104221"/>
    <w:rsid w:val="00135A6B"/>
    <w:rsid w:val="00141108"/>
    <w:rsid w:val="001537D2"/>
    <w:rsid w:val="00155C41"/>
    <w:rsid w:val="001821E7"/>
    <w:rsid w:val="00183EC0"/>
    <w:rsid w:val="00194B96"/>
    <w:rsid w:val="001A6542"/>
    <w:rsid w:val="001B62F0"/>
    <w:rsid w:val="001C0B7C"/>
    <w:rsid w:val="001C597D"/>
    <w:rsid w:val="001D5008"/>
    <w:rsid w:val="001D752C"/>
    <w:rsid w:val="001E55F0"/>
    <w:rsid w:val="001F0D6D"/>
    <w:rsid w:val="001F72AA"/>
    <w:rsid w:val="00206FE3"/>
    <w:rsid w:val="002125E6"/>
    <w:rsid w:val="0021472B"/>
    <w:rsid w:val="002210E7"/>
    <w:rsid w:val="00260356"/>
    <w:rsid w:val="00270E50"/>
    <w:rsid w:val="00274E4E"/>
    <w:rsid w:val="002766CF"/>
    <w:rsid w:val="0027798C"/>
    <w:rsid w:val="002957BE"/>
    <w:rsid w:val="002E0535"/>
    <w:rsid w:val="002E2069"/>
    <w:rsid w:val="002E351D"/>
    <w:rsid w:val="00300C3D"/>
    <w:rsid w:val="00301B49"/>
    <w:rsid w:val="00321AEC"/>
    <w:rsid w:val="0034389D"/>
    <w:rsid w:val="00343EA9"/>
    <w:rsid w:val="003524DC"/>
    <w:rsid w:val="0036550A"/>
    <w:rsid w:val="00391316"/>
    <w:rsid w:val="003939D8"/>
    <w:rsid w:val="003C09F2"/>
    <w:rsid w:val="003C1788"/>
    <w:rsid w:val="00406A8C"/>
    <w:rsid w:val="00412175"/>
    <w:rsid w:val="00415127"/>
    <w:rsid w:val="0041595F"/>
    <w:rsid w:val="00420693"/>
    <w:rsid w:val="0042430D"/>
    <w:rsid w:val="00451D39"/>
    <w:rsid w:val="00453F3E"/>
    <w:rsid w:val="00460895"/>
    <w:rsid w:val="00473989"/>
    <w:rsid w:val="00473CC7"/>
    <w:rsid w:val="004740A9"/>
    <w:rsid w:val="004A76CB"/>
    <w:rsid w:val="00515C22"/>
    <w:rsid w:val="005233A3"/>
    <w:rsid w:val="0053730C"/>
    <w:rsid w:val="00556C5E"/>
    <w:rsid w:val="0056313D"/>
    <w:rsid w:val="00563B21"/>
    <w:rsid w:val="00564A77"/>
    <w:rsid w:val="005810A3"/>
    <w:rsid w:val="00595718"/>
    <w:rsid w:val="005C1443"/>
    <w:rsid w:val="005E4C60"/>
    <w:rsid w:val="005E6574"/>
    <w:rsid w:val="005F1552"/>
    <w:rsid w:val="006025FF"/>
    <w:rsid w:val="0063615B"/>
    <w:rsid w:val="00642C17"/>
    <w:rsid w:val="0064659B"/>
    <w:rsid w:val="006524D6"/>
    <w:rsid w:val="00654581"/>
    <w:rsid w:val="0066001B"/>
    <w:rsid w:val="00660C34"/>
    <w:rsid w:val="00667B2E"/>
    <w:rsid w:val="006B1973"/>
    <w:rsid w:val="006B718B"/>
    <w:rsid w:val="006D2525"/>
    <w:rsid w:val="006D25CF"/>
    <w:rsid w:val="006D59AF"/>
    <w:rsid w:val="006E43E8"/>
    <w:rsid w:val="006F1C29"/>
    <w:rsid w:val="006F7CD3"/>
    <w:rsid w:val="00700A30"/>
    <w:rsid w:val="00713D13"/>
    <w:rsid w:val="00717502"/>
    <w:rsid w:val="0072202B"/>
    <w:rsid w:val="0074280B"/>
    <w:rsid w:val="0074762D"/>
    <w:rsid w:val="00752C9E"/>
    <w:rsid w:val="00762E93"/>
    <w:rsid w:val="0077397C"/>
    <w:rsid w:val="00773CA6"/>
    <w:rsid w:val="007A3153"/>
    <w:rsid w:val="007A406F"/>
    <w:rsid w:val="007C07C7"/>
    <w:rsid w:val="007D2E0C"/>
    <w:rsid w:val="007D66F5"/>
    <w:rsid w:val="007D777D"/>
    <w:rsid w:val="007F0A0F"/>
    <w:rsid w:val="0080433B"/>
    <w:rsid w:val="00820C7C"/>
    <w:rsid w:val="00821B15"/>
    <w:rsid w:val="00822720"/>
    <w:rsid w:val="0082772A"/>
    <w:rsid w:val="00836244"/>
    <w:rsid w:val="00840708"/>
    <w:rsid w:val="00845771"/>
    <w:rsid w:val="00846FAE"/>
    <w:rsid w:val="00855D44"/>
    <w:rsid w:val="00886157"/>
    <w:rsid w:val="008C3160"/>
    <w:rsid w:val="008E5F93"/>
    <w:rsid w:val="00912336"/>
    <w:rsid w:val="0091267B"/>
    <w:rsid w:val="0092457E"/>
    <w:rsid w:val="0093188C"/>
    <w:rsid w:val="009411F2"/>
    <w:rsid w:val="0096367D"/>
    <w:rsid w:val="009728B4"/>
    <w:rsid w:val="0099051E"/>
    <w:rsid w:val="00996611"/>
    <w:rsid w:val="009B1E18"/>
    <w:rsid w:val="009C7404"/>
    <w:rsid w:val="009D24EE"/>
    <w:rsid w:val="009D5EEE"/>
    <w:rsid w:val="009E42B9"/>
    <w:rsid w:val="009F2531"/>
    <w:rsid w:val="00A27414"/>
    <w:rsid w:val="00A30B22"/>
    <w:rsid w:val="00A31C04"/>
    <w:rsid w:val="00A46BD6"/>
    <w:rsid w:val="00A62729"/>
    <w:rsid w:val="00AA0E96"/>
    <w:rsid w:val="00AA6E79"/>
    <w:rsid w:val="00AD2544"/>
    <w:rsid w:val="00AD5CA3"/>
    <w:rsid w:val="00AE078E"/>
    <w:rsid w:val="00B01247"/>
    <w:rsid w:val="00B039AB"/>
    <w:rsid w:val="00B0627B"/>
    <w:rsid w:val="00B2079A"/>
    <w:rsid w:val="00B24C7F"/>
    <w:rsid w:val="00B35983"/>
    <w:rsid w:val="00B56743"/>
    <w:rsid w:val="00B575CB"/>
    <w:rsid w:val="00B81FD9"/>
    <w:rsid w:val="00B94A16"/>
    <w:rsid w:val="00BA1C9D"/>
    <w:rsid w:val="00BC66E3"/>
    <w:rsid w:val="00BD59FD"/>
    <w:rsid w:val="00BE010D"/>
    <w:rsid w:val="00BE7604"/>
    <w:rsid w:val="00BF3EE6"/>
    <w:rsid w:val="00BF5FA2"/>
    <w:rsid w:val="00C01F73"/>
    <w:rsid w:val="00C03D12"/>
    <w:rsid w:val="00C14530"/>
    <w:rsid w:val="00C2313D"/>
    <w:rsid w:val="00C4508D"/>
    <w:rsid w:val="00C50442"/>
    <w:rsid w:val="00C72AA4"/>
    <w:rsid w:val="00C81366"/>
    <w:rsid w:val="00CC1856"/>
    <w:rsid w:val="00CF7CF5"/>
    <w:rsid w:val="00D06E12"/>
    <w:rsid w:val="00D30D03"/>
    <w:rsid w:val="00D32630"/>
    <w:rsid w:val="00D33ECE"/>
    <w:rsid w:val="00D374EC"/>
    <w:rsid w:val="00D45116"/>
    <w:rsid w:val="00D70F12"/>
    <w:rsid w:val="00D72412"/>
    <w:rsid w:val="00D81F71"/>
    <w:rsid w:val="00DB2B25"/>
    <w:rsid w:val="00DC4362"/>
    <w:rsid w:val="00DD25AD"/>
    <w:rsid w:val="00DF2BFB"/>
    <w:rsid w:val="00DF4115"/>
    <w:rsid w:val="00DF7F76"/>
    <w:rsid w:val="00E06699"/>
    <w:rsid w:val="00E06B6D"/>
    <w:rsid w:val="00E12BDA"/>
    <w:rsid w:val="00E174D9"/>
    <w:rsid w:val="00E24733"/>
    <w:rsid w:val="00E4277C"/>
    <w:rsid w:val="00E6170D"/>
    <w:rsid w:val="00E63DB3"/>
    <w:rsid w:val="00E7521D"/>
    <w:rsid w:val="00EB230E"/>
    <w:rsid w:val="00EF06E7"/>
    <w:rsid w:val="00EF0DAA"/>
    <w:rsid w:val="00F12349"/>
    <w:rsid w:val="00F223A5"/>
    <w:rsid w:val="00F40DAE"/>
    <w:rsid w:val="00F718BF"/>
    <w:rsid w:val="00F745D8"/>
    <w:rsid w:val="00F83F30"/>
    <w:rsid w:val="00FA0509"/>
    <w:rsid w:val="00FA1E10"/>
    <w:rsid w:val="00FA3F0D"/>
    <w:rsid w:val="00FA5A41"/>
    <w:rsid w:val="00FC53D7"/>
    <w:rsid w:val="00FD10F7"/>
    <w:rsid w:val="00FE155D"/>
    <w:rsid w:val="00FE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B7E6BB6B-AD7F-4683-B603-7961ACFD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21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12336"/>
    <w:pPr>
      <w:keepNext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912336"/>
    <w:pPr>
      <w:keepNext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351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2E351D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11"/>
    <w:uiPriority w:val="99"/>
    <w:rsid w:val="001F0D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1">
    <w:name w:val="Верхний колонтитул Знак1"/>
    <w:link w:val="a3"/>
    <w:uiPriority w:val="99"/>
    <w:locked/>
    <w:rsid w:val="001F0D6D"/>
    <w:rPr>
      <w:rFonts w:ascii="Times New Roman" w:hAnsi="Times New Roman" w:cs="Times New Roman"/>
      <w:sz w:val="24"/>
      <w:lang w:eastAsia="ru-RU"/>
    </w:rPr>
  </w:style>
  <w:style w:type="paragraph" w:styleId="a4">
    <w:name w:val="footer"/>
    <w:basedOn w:val="a"/>
    <w:link w:val="12"/>
    <w:uiPriority w:val="99"/>
    <w:rsid w:val="001F0D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2">
    <w:name w:val="Нижний колонтитул Знак1"/>
    <w:link w:val="a4"/>
    <w:uiPriority w:val="99"/>
    <w:locked/>
    <w:rsid w:val="001F0D6D"/>
    <w:rPr>
      <w:rFonts w:ascii="Times New Roman" w:hAnsi="Times New Roman" w:cs="Times New Roman"/>
      <w:sz w:val="24"/>
      <w:lang w:eastAsia="ru-RU"/>
    </w:rPr>
  </w:style>
  <w:style w:type="paragraph" w:styleId="a5">
    <w:name w:val="Balloon Text"/>
    <w:basedOn w:val="a"/>
    <w:link w:val="13"/>
    <w:uiPriority w:val="99"/>
    <w:semiHidden/>
    <w:rsid w:val="007D777D"/>
    <w:rPr>
      <w:rFonts w:ascii="Segoe UI" w:eastAsia="Calibri" w:hAnsi="Segoe UI"/>
      <w:sz w:val="18"/>
      <w:szCs w:val="18"/>
    </w:rPr>
  </w:style>
  <w:style w:type="character" w:customStyle="1" w:styleId="13">
    <w:name w:val="Текст выноски Знак1"/>
    <w:link w:val="a5"/>
    <w:uiPriority w:val="99"/>
    <w:semiHidden/>
    <w:locked/>
    <w:rsid w:val="007D777D"/>
    <w:rPr>
      <w:rFonts w:ascii="Segoe UI" w:hAnsi="Segoe UI" w:cs="Times New Roman"/>
      <w:sz w:val="18"/>
      <w:lang w:eastAsia="ru-RU"/>
    </w:rPr>
  </w:style>
  <w:style w:type="paragraph" w:styleId="a6">
    <w:name w:val="List Paragraph"/>
    <w:basedOn w:val="a"/>
    <w:uiPriority w:val="99"/>
    <w:qFormat/>
    <w:rsid w:val="00420693"/>
    <w:pPr>
      <w:ind w:left="720"/>
      <w:contextualSpacing/>
    </w:pPr>
  </w:style>
  <w:style w:type="character" w:styleId="a7">
    <w:name w:val="Hyperlink"/>
    <w:uiPriority w:val="99"/>
    <w:semiHidden/>
    <w:rsid w:val="00FE79D7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C01F73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8">
    <w:name w:val="Normal (Web)"/>
    <w:basedOn w:val="a"/>
    <w:uiPriority w:val="99"/>
    <w:rsid w:val="00B81FD9"/>
    <w:pPr>
      <w:spacing w:after="200" w:line="276" w:lineRule="auto"/>
    </w:pPr>
    <w:rPr>
      <w:rFonts w:eastAsia="Calibri"/>
      <w:lang w:eastAsia="en-US"/>
    </w:rPr>
  </w:style>
  <w:style w:type="character" w:customStyle="1" w:styleId="21">
    <w:name w:val="Колонтитул (2)_"/>
    <w:link w:val="22"/>
    <w:uiPriority w:val="99"/>
    <w:locked/>
    <w:rsid w:val="00066E76"/>
  </w:style>
  <w:style w:type="paragraph" w:customStyle="1" w:styleId="22">
    <w:name w:val="Колонтитул (2)"/>
    <w:basedOn w:val="a"/>
    <w:link w:val="21"/>
    <w:uiPriority w:val="99"/>
    <w:rsid w:val="00066E76"/>
    <w:pPr>
      <w:widowControl w:val="0"/>
    </w:pPr>
    <w:rPr>
      <w:rFonts w:ascii="Calibri" w:eastAsia="Calibri" w:hAnsi="Calibri"/>
      <w:sz w:val="20"/>
      <w:szCs w:val="20"/>
    </w:rPr>
  </w:style>
  <w:style w:type="paragraph" w:customStyle="1" w:styleId="xl74">
    <w:name w:val="xl74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5">
    <w:name w:val="xl75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6">
    <w:name w:val="xl76"/>
    <w:basedOn w:val="a"/>
    <w:uiPriority w:val="99"/>
    <w:rsid w:val="00DB2B2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7">
    <w:name w:val="xl77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8">
    <w:name w:val="xl78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79">
    <w:name w:val="xl7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0">
    <w:name w:val="xl8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1">
    <w:name w:val="xl8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2">
    <w:name w:val="xl8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3">
    <w:name w:val="xl8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4">
    <w:name w:val="xl8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color w:val="000000"/>
    </w:rPr>
  </w:style>
  <w:style w:type="paragraph" w:customStyle="1" w:styleId="xl85">
    <w:name w:val="xl8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6">
    <w:name w:val="xl8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7">
    <w:name w:val="xl8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88">
    <w:name w:val="xl8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9">
    <w:name w:val="xl8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0">
    <w:name w:val="xl9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1">
    <w:name w:val="xl9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2">
    <w:name w:val="xl9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93">
    <w:name w:val="xl9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94">
    <w:name w:val="xl9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5">
    <w:name w:val="xl9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color w:val="000000"/>
    </w:rPr>
  </w:style>
  <w:style w:type="paragraph" w:customStyle="1" w:styleId="xl96">
    <w:name w:val="xl9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7">
    <w:name w:val="xl9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8">
    <w:name w:val="xl9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05">
    <w:name w:val="xl10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06">
    <w:name w:val="xl10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07">
    <w:name w:val="xl107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08">
    <w:name w:val="xl10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09">
    <w:name w:val="xl109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0">
    <w:name w:val="xl110"/>
    <w:basedOn w:val="a"/>
    <w:uiPriority w:val="99"/>
    <w:rsid w:val="00DB2B2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1">
    <w:name w:val="xl111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2">
    <w:name w:val="xl112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3">
    <w:name w:val="xl11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4">
    <w:name w:val="xl11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5">
    <w:name w:val="xl11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6">
    <w:name w:val="xl11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7">
    <w:name w:val="xl11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18">
    <w:name w:val="xl11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9">
    <w:name w:val="xl119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9933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120">
    <w:name w:val="xl12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21">
    <w:name w:val="xl12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2">
    <w:name w:val="xl12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3">
    <w:name w:val="xl12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24">
    <w:name w:val="xl12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5">
    <w:name w:val="xl12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6">
    <w:name w:val="xl12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7">
    <w:name w:val="xl12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28">
    <w:name w:val="xl12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9">
    <w:name w:val="xl12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0">
    <w:name w:val="xl13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1">
    <w:name w:val="xl13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2">
    <w:name w:val="xl13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  <w:color w:val="000000"/>
    </w:rPr>
  </w:style>
  <w:style w:type="paragraph" w:customStyle="1" w:styleId="xl133">
    <w:name w:val="xl13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34">
    <w:name w:val="xl13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5">
    <w:name w:val="xl13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6">
    <w:name w:val="xl13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7">
    <w:name w:val="xl13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8">
    <w:name w:val="xl13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9">
    <w:name w:val="xl13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0">
    <w:name w:val="xl14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1">
    <w:name w:val="xl14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2">
    <w:name w:val="xl14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3">
    <w:name w:val="xl14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4">
    <w:name w:val="xl14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5">
    <w:name w:val="xl14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6">
    <w:name w:val="xl146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47">
    <w:name w:val="xl14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8">
    <w:name w:val="xl14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9">
    <w:name w:val="xl14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0">
    <w:name w:val="xl15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1">
    <w:name w:val="xl15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2">
    <w:name w:val="xl152"/>
    <w:basedOn w:val="a"/>
    <w:uiPriority w:val="99"/>
    <w:rsid w:val="00DB2B25"/>
    <w:pP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53">
    <w:name w:val="xl15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4">
    <w:name w:val="xl15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55">
    <w:name w:val="xl15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6">
    <w:name w:val="xl15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7">
    <w:name w:val="xl15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58">
    <w:name w:val="xl15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9">
    <w:name w:val="xl159"/>
    <w:basedOn w:val="a"/>
    <w:uiPriority w:val="99"/>
    <w:rsid w:val="00DB2B25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0">
    <w:name w:val="xl160"/>
    <w:basedOn w:val="a"/>
    <w:uiPriority w:val="99"/>
    <w:rsid w:val="00DB2B25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161">
    <w:name w:val="xl161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62">
    <w:name w:val="xl162"/>
    <w:basedOn w:val="a"/>
    <w:uiPriority w:val="99"/>
    <w:rsid w:val="00DB2B25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63">
    <w:name w:val="xl163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164">
    <w:name w:val="xl16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5">
    <w:name w:val="xl165"/>
    <w:basedOn w:val="a"/>
    <w:uiPriority w:val="99"/>
    <w:rsid w:val="00DB2B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6">
    <w:name w:val="xl166"/>
    <w:basedOn w:val="a"/>
    <w:uiPriority w:val="99"/>
    <w:rsid w:val="00DB2B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67">
    <w:name w:val="xl167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68">
    <w:name w:val="xl168"/>
    <w:basedOn w:val="a"/>
    <w:uiPriority w:val="99"/>
    <w:rsid w:val="00DB2B25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69">
    <w:name w:val="xl169"/>
    <w:basedOn w:val="a"/>
    <w:uiPriority w:val="99"/>
    <w:rsid w:val="00DB2B2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0">
    <w:name w:val="xl170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1">
    <w:name w:val="xl171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2">
    <w:name w:val="xl172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3">
    <w:name w:val="xl173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4">
    <w:name w:val="xl174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5">
    <w:name w:val="xl175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6">
    <w:name w:val="xl176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7">
    <w:name w:val="xl177"/>
    <w:basedOn w:val="a"/>
    <w:uiPriority w:val="99"/>
    <w:rsid w:val="00DB2B25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78">
    <w:name w:val="xl178"/>
    <w:basedOn w:val="a"/>
    <w:uiPriority w:val="99"/>
    <w:rsid w:val="00DB2B25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79">
    <w:name w:val="xl179"/>
    <w:basedOn w:val="a"/>
    <w:uiPriority w:val="99"/>
    <w:rsid w:val="00DB2B25"/>
    <w:pPr>
      <w:spacing w:before="100" w:beforeAutospacing="1" w:after="100" w:afterAutospacing="1"/>
      <w:jc w:val="right"/>
    </w:pPr>
    <w:rPr>
      <w:rFonts w:eastAsia="Calibri"/>
    </w:rPr>
  </w:style>
  <w:style w:type="paragraph" w:customStyle="1" w:styleId="xl180">
    <w:name w:val="xl180"/>
    <w:basedOn w:val="a"/>
    <w:uiPriority w:val="99"/>
    <w:rsid w:val="00DB2B25"/>
    <w:pPr>
      <w:spacing w:before="100" w:beforeAutospacing="1" w:after="100" w:afterAutospacing="1"/>
    </w:pPr>
    <w:rPr>
      <w:rFonts w:eastAsia="Calibri"/>
    </w:rPr>
  </w:style>
  <w:style w:type="paragraph" w:customStyle="1" w:styleId="xl181">
    <w:name w:val="xl181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182">
    <w:name w:val="xl182"/>
    <w:basedOn w:val="a"/>
    <w:uiPriority w:val="99"/>
    <w:rsid w:val="00DB2B25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</w:rPr>
  </w:style>
  <w:style w:type="character" w:styleId="a9">
    <w:name w:val="FollowedHyperlink"/>
    <w:uiPriority w:val="99"/>
    <w:rsid w:val="00DB2B25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912336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912336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a">
    <w:name w:val="page number"/>
    <w:uiPriority w:val="99"/>
    <w:rsid w:val="00912336"/>
    <w:rPr>
      <w:rFonts w:cs="Times New Roman"/>
    </w:rPr>
  </w:style>
  <w:style w:type="paragraph" w:customStyle="1" w:styleId="ConsPlusTitle">
    <w:name w:val="ConsPlusTitle"/>
    <w:uiPriority w:val="99"/>
    <w:rsid w:val="009123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9123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12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Знак Знак"/>
    <w:uiPriority w:val="99"/>
    <w:rsid w:val="00912336"/>
  </w:style>
  <w:style w:type="character" w:customStyle="1" w:styleId="14">
    <w:name w:val="Знак Знак1"/>
    <w:uiPriority w:val="99"/>
    <w:rsid w:val="00912336"/>
  </w:style>
  <w:style w:type="paragraph" w:customStyle="1" w:styleId="15">
    <w:name w:val="Стиль1"/>
    <w:basedOn w:val="a"/>
    <w:uiPriority w:val="99"/>
    <w:rsid w:val="00912336"/>
    <w:pPr>
      <w:suppressAutoHyphens/>
      <w:jc w:val="center"/>
    </w:pPr>
    <w:rPr>
      <w:rFonts w:eastAsia="Calibri"/>
      <w:b/>
      <w:caps/>
      <w:sz w:val="28"/>
      <w:szCs w:val="20"/>
      <w:lang w:eastAsia="ar-SA"/>
    </w:rPr>
  </w:style>
  <w:style w:type="table" w:styleId="ac">
    <w:name w:val="Table Grid"/>
    <w:basedOn w:val="a1"/>
    <w:uiPriority w:val="99"/>
    <w:locked/>
    <w:rsid w:val="0091233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99"/>
    <w:rsid w:val="001D5008"/>
    <w:pPr>
      <w:ind w:left="720"/>
      <w:contextualSpacing/>
    </w:pPr>
    <w:rPr>
      <w:rFonts w:eastAsia="Calibri"/>
    </w:rPr>
  </w:style>
  <w:style w:type="character" w:customStyle="1" w:styleId="Absatz-Standardschriftart">
    <w:name w:val="Absatz-Standardschriftart"/>
    <w:uiPriority w:val="99"/>
    <w:rsid w:val="00C81366"/>
  </w:style>
  <w:style w:type="character" w:customStyle="1" w:styleId="WW8Num10z0">
    <w:name w:val="WW8Num10z0"/>
    <w:uiPriority w:val="99"/>
    <w:rsid w:val="00C81366"/>
  </w:style>
  <w:style w:type="character" w:customStyle="1" w:styleId="17">
    <w:name w:val="Основной шрифт абзаца1"/>
    <w:uiPriority w:val="99"/>
    <w:rsid w:val="00C81366"/>
  </w:style>
  <w:style w:type="character" w:customStyle="1" w:styleId="ad">
    <w:name w:val="Текст выноски Знак"/>
    <w:uiPriority w:val="99"/>
    <w:rsid w:val="00C81366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uiPriority w:val="99"/>
    <w:rsid w:val="00C81366"/>
    <w:rPr>
      <w:rFonts w:cs="Times New Roman"/>
      <w:sz w:val="24"/>
      <w:szCs w:val="24"/>
    </w:rPr>
  </w:style>
  <w:style w:type="character" w:customStyle="1" w:styleId="af">
    <w:name w:val="Нижний колонтитул Знак"/>
    <w:uiPriority w:val="99"/>
    <w:rsid w:val="00C81366"/>
    <w:rPr>
      <w:rFonts w:cs="Times New Roman"/>
      <w:sz w:val="24"/>
      <w:szCs w:val="24"/>
    </w:rPr>
  </w:style>
  <w:style w:type="paragraph" w:customStyle="1" w:styleId="18">
    <w:name w:val="Заголовок1"/>
    <w:basedOn w:val="a"/>
    <w:next w:val="af0"/>
    <w:uiPriority w:val="99"/>
    <w:rsid w:val="00C81366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0">
    <w:name w:val="Body Text"/>
    <w:basedOn w:val="a"/>
    <w:link w:val="af1"/>
    <w:uiPriority w:val="99"/>
    <w:rsid w:val="00C81366"/>
    <w:pPr>
      <w:suppressAutoHyphens/>
      <w:jc w:val="both"/>
    </w:pPr>
    <w:rPr>
      <w:rFonts w:eastAsia="Calibri"/>
      <w:sz w:val="28"/>
      <w:szCs w:val="20"/>
      <w:lang w:eastAsia="ar-SA"/>
    </w:rPr>
  </w:style>
  <w:style w:type="character" w:customStyle="1" w:styleId="af1">
    <w:name w:val="Основной текст Знак"/>
    <w:link w:val="af0"/>
    <w:uiPriority w:val="99"/>
    <w:locked/>
    <w:rsid w:val="00C81366"/>
    <w:rPr>
      <w:rFonts w:cs="Times New Roman"/>
      <w:sz w:val="28"/>
      <w:lang w:val="ru-RU" w:eastAsia="ar-SA" w:bidi="ar-SA"/>
    </w:rPr>
  </w:style>
  <w:style w:type="paragraph" w:styleId="af2">
    <w:name w:val="List"/>
    <w:basedOn w:val="af0"/>
    <w:uiPriority w:val="99"/>
    <w:rsid w:val="00C81366"/>
  </w:style>
  <w:style w:type="paragraph" w:customStyle="1" w:styleId="19">
    <w:name w:val="Название1"/>
    <w:basedOn w:val="a"/>
    <w:uiPriority w:val="99"/>
    <w:rsid w:val="00C81366"/>
    <w:pPr>
      <w:suppressLineNumbers/>
      <w:suppressAutoHyphens/>
      <w:spacing w:before="120" w:after="120"/>
    </w:pPr>
    <w:rPr>
      <w:rFonts w:eastAsia="Calibri"/>
      <w:i/>
      <w:iCs/>
      <w:lang w:eastAsia="ar-SA"/>
    </w:rPr>
  </w:style>
  <w:style w:type="paragraph" w:customStyle="1" w:styleId="1a">
    <w:name w:val="Указатель1"/>
    <w:basedOn w:val="a"/>
    <w:uiPriority w:val="99"/>
    <w:rsid w:val="00C81366"/>
    <w:pPr>
      <w:suppressLineNumbers/>
      <w:suppressAutoHyphens/>
    </w:pPr>
    <w:rPr>
      <w:rFonts w:eastAsia="Calibri"/>
      <w:lang w:eastAsia="ar-SA"/>
    </w:rPr>
  </w:style>
  <w:style w:type="paragraph" w:customStyle="1" w:styleId="ConsPlusNormal0">
    <w:name w:val="ConsPlusNormal Знак"/>
    <w:uiPriority w:val="99"/>
    <w:rsid w:val="00C8136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uiPriority w:val="99"/>
    <w:rsid w:val="00C81366"/>
    <w:pPr>
      <w:suppressLineNumbers/>
      <w:suppressAutoHyphens/>
    </w:pPr>
    <w:rPr>
      <w:rFonts w:eastAsia="Calibri"/>
      <w:lang w:eastAsia="ar-SA"/>
    </w:rPr>
  </w:style>
  <w:style w:type="paragraph" w:customStyle="1" w:styleId="af4">
    <w:name w:val="Заголовок таблицы"/>
    <w:basedOn w:val="af3"/>
    <w:uiPriority w:val="99"/>
    <w:rsid w:val="00C81366"/>
    <w:pPr>
      <w:jc w:val="center"/>
    </w:pPr>
    <w:rPr>
      <w:b/>
      <w:bCs/>
    </w:rPr>
  </w:style>
  <w:style w:type="paragraph" w:customStyle="1" w:styleId="font5">
    <w:name w:val="font5"/>
    <w:basedOn w:val="a"/>
    <w:uiPriority w:val="99"/>
    <w:rsid w:val="00C81366"/>
    <w:pPr>
      <w:spacing w:before="100" w:beforeAutospacing="1" w:after="100" w:afterAutospacing="1"/>
    </w:pPr>
    <w:rPr>
      <w:rFonts w:eastAsia="Calibri"/>
      <w:i/>
      <w:iCs/>
      <w:sz w:val="20"/>
      <w:szCs w:val="20"/>
    </w:rPr>
  </w:style>
  <w:style w:type="paragraph" w:customStyle="1" w:styleId="xl67">
    <w:name w:val="xl67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customStyle="1" w:styleId="xl68">
    <w:name w:val="xl68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customStyle="1" w:styleId="xl69">
    <w:name w:val="xl69"/>
    <w:basedOn w:val="a"/>
    <w:uiPriority w:val="99"/>
    <w:rsid w:val="00C81366"/>
    <w:pPr>
      <w:spacing w:before="100" w:beforeAutospacing="1" w:after="100" w:afterAutospacing="1"/>
      <w:jc w:val="right"/>
    </w:pPr>
    <w:rPr>
      <w:rFonts w:eastAsia="Calibri"/>
      <w:i/>
      <w:iCs/>
    </w:rPr>
  </w:style>
  <w:style w:type="paragraph" w:customStyle="1" w:styleId="xl70">
    <w:name w:val="xl70"/>
    <w:basedOn w:val="a"/>
    <w:uiPriority w:val="99"/>
    <w:rsid w:val="00C8136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xl71">
    <w:name w:val="xl71"/>
    <w:basedOn w:val="a"/>
    <w:uiPriority w:val="99"/>
    <w:rsid w:val="00C81366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72">
    <w:name w:val="xl72"/>
    <w:basedOn w:val="a"/>
    <w:uiPriority w:val="99"/>
    <w:rsid w:val="00C81366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73">
    <w:name w:val="xl73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styleId="af5">
    <w:name w:val="No Spacing"/>
    <w:uiPriority w:val="99"/>
    <w:qFormat/>
    <w:rsid w:val="00C81366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1b">
    <w:name w:val="Знак1"/>
    <w:basedOn w:val="a"/>
    <w:uiPriority w:val="99"/>
    <w:rsid w:val="00C81366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w">
    <w:name w:val="w"/>
    <w:uiPriority w:val="99"/>
    <w:rsid w:val="00C81366"/>
    <w:rPr>
      <w:rFonts w:cs="Times New Roman"/>
    </w:rPr>
  </w:style>
  <w:style w:type="character" w:styleId="af6">
    <w:name w:val="Emphasis"/>
    <w:uiPriority w:val="99"/>
    <w:qFormat/>
    <w:locked/>
    <w:rsid w:val="00C81366"/>
    <w:rPr>
      <w:rFonts w:cs="Times New Roman"/>
      <w:i/>
      <w:iCs/>
    </w:rPr>
  </w:style>
  <w:style w:type="paragraph" w:customStyle="1" w:styleId="1c">
    <w:name w:val="Без интервала1"/>
    <w:uiPriority w:val="99"/>
    <w:rsid w:val="008C316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92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ovomoshkovo@ns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Пользователь</cp:lastModifiedBy>
  <cp:revision>46</cp:revision>
  <cp:lastPrinted>2022-05-20T03:39:00Z</cp:lastPrinted>
  <dcterms:created xsi:type="dcterms:W3CDTF">2022-05-18T09:59:00Z</dcterms:created>
  <dcterms:modified xsi:type="dcterms:W3CDTF">2023-10-23T02:41:00Z</dcterms:modified>
</cp:coreProperties>
</file>